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ahoma" w:hAnsi="Tahoma" w:eastAsia="Tahoma" w:ascii="Tahoma"/>
          <w:sz w:val="22"/>
          <w:szCs w:val="22"/>
        </w:rPr>
        <w:jc w:val="left"/>
        <w:spacing w:before="51"/>
        <w:ind w:left="142"/>
      </w:pPr>
      <w:r>
        <w:rPr>
          <w:rFonts w:cs="Tahoma" w:hAnsi="Tahoma" w:eastAsia="Tahoma" w:ascii="Tahoma"/>
          <w:color w:val="545454"/>
          <w:spacing w:val="6"/>
          <w:w w:val="81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1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1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8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7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8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5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w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7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10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p</w:t>
      </w:r>
      <w:r>
        <w:rPr>
          <w:rFonts w:cs="Tahoma" w:hAnsi="Tahoma" w:eastAsia="Tahoma" w:ascii="Tahoma"/>
          <w:color w:val="545454"/>
          <w:spacing w:val="5"/>
          <w:w w:val="82"/>
          <w:sz w:val="22"/>
          <w:szCs w:val="22"/>
        </w:rPr>
        <w:t>l</w:t>
      </w:r>
      <w:r>
        <w:rPr>
          <w:rFonts w:cs="Tahoma" w:hAnsi="Tahoma" w:eastAsia="Tahoma" w:ascii="Tahoma"/>
          <w:color w:val="545454"/>
          <w:spacing w:val="-2"/>
          <w:w w:val="82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!</w:t>
      </w:r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35"/>
          <w:szCs w:val="35"/>
        </w:rPr>
        <w:jc w:val="center"/>
        <w:ind w:left="3113" w:right="297"/>
      </w:pPr>
      <w:r>
        <w:rPr>
          <w:rFonts w:cs="Tahoma" w:hAnsi="Tahoma" w:eastAsia="Tahoma" w:ascii="Tahoma"/>
          <w:color w:val="333333"/>
          <w:spacing w:val="1"/>
          <w:w w:val="95"/>
          <w:sz w:val="35"/>
          <w:szCs w:val="35"/>
        </w:rPr>
        <w:t>R</w:t>
      </w:r>
      <w:r>
        <w:rPr>
          <w:rFonts w:cs="Tahoma" w:hAnsi="Tahoma" w:eastAsia="Tahoma" w:ascii="Tahoma"/>
          <w:color w:val="333333"/>
          <w:spacing w:val="4"/>
          <w:w w:val="95"/>
          <w:sz w:val="35"/>
          <w:szCs w:val="35"/>
        </w:rPr>
        <w:t>e</w:t>
      </w:r>
      <w:r>
        <w:rPr>
          <w:rFonts w:cs="Tahoma" w:hAnsi="Tahoma" w:eastAsia="Tahoma" w:ascii="Tahoma"/>
          <w:color w:val="333333"/>
          <w:spacing w:val="5"/>
          <w:w w:val="95"/>
          <w:sz w:val="35"/>
          <w:szCs w:val="35"/>
        </w:rPr>
        <w:t>b</w:t>
      </w:r>
      <w:r>
        <w:rPr>
          <w:rFonts w:cs="Tahoma" w:hAnsi="Tahoma" w:eastAsia="Tahoma" w:ascii="Tahoma"/>
          <w:color w:val="333333"/>
          <w:spacing w:val="4"/>
          <w:w w:val="95"/>
          <w:sz w:val="35"/>
          <w:szCs w:val="35"/>
        </w:rPr>
        <w:t>e</w:t>
      </w:r>
      <w:r>
        <w:rPr>
          <w:rFonts w:cs="Tahoma" w:hAnsi="Tahoma" w:eastAsia="Tahoma" w:ascii="Tahoma"/>
          <w:color w:val="333333"/>
          <w:spacing w:val="1"/>
          <w:w w:val="95"/>
          <w:sz w:val="35"/>
          <w:szCs w:val="35"/>
        </w:rPr>
        <w:t>k</w:t>
      </w:r>
      <w:r>
        <w:rPr>
          <w:rFonts w:cs="Tahoma" w:hAnsi="Tahoma" w:eastAsia="Tahoma" w:ascii="Tahoma"/>
          <w:color w:val="333333"/>
          <w:spacing w:val="3"/>
          <w:w w:val="95"/>
          <w:sz w:val="35"/>
          <w:szCs w:val="35"/>
        </w:rPr>
        <w:t>a</w:t>
      </w:r>
      <w:r>
        <w:rPr>
          <w:rFonts w:cs="Tahoma" w:hAnsi="Tahoma" w:eastAsia="Tahoma" w:ascii="Tahoma"/>
          <w:color w:val="333333"/>
          <w:spacing w:val="0"/>
          <w:w w:val="95"/>
          <w:sz w:val="35"/>
          <w:szCs w:val="35"/>
        </w:rPr>
        <w:t>h</w:t>
      </w:r>
      <w:r>
        <w:rPr>
          <w:rFonts w:cs="Tahoma" w:hAnsi="Tahoma" w:eastAsia="Tahoma" w:ascii="Tahoma"/>
          <w:color w:val="333333"/>
          <w:spacing w:val="-9"/>
          <w:w w:val="95"/>
          <w:sz w:val="35"/>
          <w:szCs w:val="35"/>
        </w:rPr>
        <w:t> </w:t>
      </w:r>
      <w:r>
        <w:rPr>
          <w:rFonts w:cs="Tahoma" w:hAnsi="Tahoma" w:eastAsia="Tahoma" w:ascii="Tahoma"/>
          <w:color w:val="333333"/>
          <w:spacing w:val="-2"/>
          <w:w w:val="99"/>
          <w:sz w:val="35"/>
          <w:szCs w:val="35"/>
        </w:rPr>
        <w:t>P</w:t>
      </w:r>
      <w:r>
        <w:rPr>
          <w:rFonts w:cs="Tahoma" w:hAnsi="Tahoma" w:eastAsia="Tahoma" w:ascii="Tahoma"/>
          <w:color w:val="333333"/>
          <w:spacing w:val="3"/>
          <w:w w:val="95"/>
          <w:sz w:val="35"/>
          <w:szCs w:val="35"/>
        </w:rPr>
        <w:t>a</w:t>
      </w:r>
      <w:r>
        <w:rPr>
          <w:rFonts w:cs="Tahoma" w:hAnsi="Tahoma" w:eastAsia="Tahoma" w:ascii="Tahoma"/>
          <w:color w:val="333333"/>
          <w:spacing w:val="0"/>
          <w:w w:val="95"/>
          <w:sz w:val="35"/>
          <w:szCs w:val="35"/>
        </w:rPr>
        <w:t>c</w:t>
      </w:r>
      <w:r>
        <w:rPr>
          <w:rFonts w:cs="Tahoma" w:hAnsi="Tahoma" w:eastAsia="Tahoma" w:ascii="Tahoma"/>
          <w:color w:val="333333"/>
          <w:spacing w:val="0"/>
          <w:w w:val="94"/>
          <w:sz w:val="35"/>
          <w:szCs w:val="35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35"/>
          <w:szCs w:val="35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95"/>
        <w:ind w:left="2780" w:right="-22"/>
      </w:pP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6"/>
          <w:w w:val="8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-8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2"/>
          <w:w w:val="8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2"/>
          <w:w w:val="8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5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5"/>
          <w:w w:val="8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8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7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7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7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2" w:lineRule="auto" w:line="253"/>
        <w:ind w:left="2798" w:right="-16"/>
      </w:pP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3"/>
          <w:w w:val="83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3"/>
          <w:w w:val="83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11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|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2"/>
          <w:w w:val="8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"/>
          <w:w w:val="8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333333"/>
          <w:spacing w:val="-2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 </w:t>
      </w:r>
      <w:hyperlink r:id="rId4"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0"/>
            <w:sz w:val="18"/>
            <w:szCs w:val="18"/>
          </w:rPr>
          <w:t>a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i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l</w:t>
        </w:r>
        <w:r>
          <w:rPr>
            <w:rFonts w:cs="Times New Roman" w:hAnsi="Times New Roman" w:eastAsia="Times New Roman" w:ascii="Times New Roman"/>
            <w:color w:val="333333"/>
            <w:spacing w:val="11"/>
            <w:w w:val="77"/>
            <w:sz w:val="18"/>
            <w:szCs w:val="18"/>
          </w:rPr>
          <w:t>@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1"/>
            <w:w w:val="88"/>
            <w:sz w:val="18"/>
            <w:szCs w:val="18"/>
          </w:rPr>
          <w:t>x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0"/>
            <w:sz w:val="18"/>
            <w:szCs w:val="18"/>
          </w:rPr>
          <w:t>a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2"/>
            <w:sz w:val="18"/>
            <w:szCs w:val="18"/>
          </w:rPr>
          <w:t>p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l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-2"/>
            <w:w w:val="80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color w:val="333333"/>
            <w:spacing w:val="0"/>
            <w:w w:val="86"/>
            <w:sz w:val="18"/>
            <w:szCs w:val="18"/>
          </w:rPr>
          <w:t>c</w:t>
        </w:r>
        <w:r>
          <w:rPr>
            <w:rFonts w:cs="Times New Roman" w:hAnsi="Times New Roman" w:eastAsia="Times New Roman" w:ascii="Times New Roman"/>
            <w:color w:val="333333"/>
            <w:spacing w:val="1"/>
            <w:w w:val="88"/>
            <w:sz w:val="18"/>
            <w:szCs w:val="18"/>
          </w:rPr>
          <w:t>o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97"/>
        <w:sectPr>
          <w:type w:val="continuous"/>
          <w:pgSz w:w="11900" w:h="16840"/>
          <w:pgMar w:top="1320" w:bottom="280" w:left="1680" w:right="1680"/>
          <w:cols w:num="2" w:equalWidth="off">
            <w:col w:w="5526" w:space="916"/>
            <w:col w:w="2098"/>
          </w:cols>
        </w:sectPr>
      </w:pPr>
      <w:r>
        <w:br w:type="column"/>
      </w:r>
      <w:hyperlink r:id="rId5">
        <w:r>
          <w:rPr>
            <w:rFonts w:cs="Tahoma" w:hAnsi="Tahoma" w:eastAsia="Tahoma" w:ascii="Tahoma"/>
            <w:color w:val="FFFFFF"/>
            <w:spacing w:val="-2"/>
            <w:w w:val="80"/>
            <w:sz w:val="22"/>
            <w:szCs w:val="22"/>
          </w:rPr>
          <w:t>B</w:t>
        </w:r>
        <w:r>
          <w:rPr>
            <w:rFonts w:cs="Tahoma" w:hAnsi="Tahoma" w:eastAsia="Tahoma" w:ascii="Tahoma"/>
            <w:color w:val="FFFFFF"/>
            <w:spacing w:val="2"/>
            <w:w w:val="80"/>
            <w:sz w:val="22"/>
            <w:szCs w:val="22"/>
          </w:rPr>
          <w:t>u</w:t>
        </w:r>
        <w:r>
          <w:rPr>
            <w:rFonts w:cs="Tahoma" w:hAnsi="Tahoma" w:eastAsia="Tahoma" w:ascii="Tahoma"/>
            <w:color w:val="FFFFFF"/>
            <w:spacing w:val="4"/>
            <w:w w:val="80"/>
            <w:sz w:val="22"/>
            <w:szCs w:val="22"/>
          </w:rPr>
          <w:t>i</w:t>
        </w:r>
        <w:r>
          <w:rPr>
            <w:rFonts w:cs="Tahoma" w:hAnsi="Tahoma" w:eastAsia="Tahoma" w:ascii="Tahoma"/>
            <w:color w:val="FFFFFF"/>
            <w:spacing w:val="4"/>
            <w:w w:val="80"/>
            <w:sz w:val="22"/>
            <w:szCs w:val="22"/>
          </w:rPr>
          <w:t>l</w:t>
        </w:r>
        <w:r>
          <w:rPr>
            <w:rFonts w:cs="Tahoma" w:hAnsi="Tahoma" w:eastAsia="Tahoma" w:ascii="Tahoma"/>
            <w:color w:val="FFFFFF"/>
            <w:spacing w:val="0"/>
            <w:w w:val="80"/>
            <w:sz w:val="22"/>
            <w:szCs w:val="22"/>
          </w:rPr>
          <w:t>d</w:t>
        </w:r>
        <w:r>
          <w:rPr>
            <w:rFonts w:cs="Tahoma" w:hAnsi="Tahoma" w:eastAsia="Tahoma" w:ascii="Tahoma"/>
            <w:color w:val="FFFFFF"/>
            <w:spacing w:val="15"/>
            <w:w w:val="80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-1"/>
            <w:w w:val="80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0"/>
            <w:w w:val="80"/>
            <w:sz w:val="22"/>
            <w:szCs w:val="22"/>
          </w:rPr>
          <w:t>y</w:t>
        </w:r>
        <w:r>
          <w:rPr>
            <w:rFonts w:cs="Tahoma" w:hAnsi="Tahoma" w:eastAsia="Tahoma" w:ascii="Tahoma"/>
            <w:color w:val="FFFFFF"/>
            <w:spacing w:val="8"/>
            <w:w w:val="80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4"/>
            <w:w w:val="81"/>
            <w:sz w:val="22"/>
            <w:szCs w:val="22"/>
          </w:rPr>
          <w:t>R</w:t>
        </w:r>
        <w:r>
          <w:rPr>
            <w:rFonts w:cs="Tahoma" w:hAnsi="Tahoma" w:eastAsia="Tahoma" w:ascii="Tahoma"/>
            <w:color w:val="FFFFFF"/>
            <w:spacing w:val="-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s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u</w:t>
        </w:r>
        <w:r>
          <w:rPr>
            <w:rFonts w:cs="Tahoma" w:hAnsi="Tahoma" w:eastAsia="Tahoma" w:ascii="Tahoma"/>
            <w:color w:val="FFFFFF"/>
            <w:spacing w:val="10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</w:hyperlink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0"/>
        <w:ind w:left="142"/>
      </w:pPr>
      <w:r>
        <w:rPr>
          <w:rFonts w:cs="Tahoma" w:hAnsi="Tahoma" w:eastAsia="Tahoma" w:ascii="Tahoma"/>
          <w:color w:val="006698"/>
          <w:spacing w:val="-4"/>
          <w:w w:val="96"/>
          <w:sz w:val="24"/>
          <w:szCs w:val="24"/>
        </w:rPr>
        <w:t>P</w:t>
      </w:r>
      <w:r>
        <w:rPr>
          <w:rFonts w:cs="Tahoma" w:hAnsi="Tahoma" w:eastAsia="Tahoma" w:ascii="Tahoma"/>
          <w:color w:val="006698"/>
          <w:spacing w:val="-6"/>
          <w:w w:val="96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4"/>
          <w:w w:val="96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5"/>
          <w:w w:val="96"/>
          <w:sz w:val="24"/>
          <w:szCs w:val="24"/>
        </w:rPr>
        <w:t>f</w:t>
      </w:r>
      <w:r>
        <w:rPr>
          <w:rFonts w:cs="Tahoma" w:hAnsi="Tahoma" w:eastAsia="Tahoma" w:ascii="Tahoma"/>
          <w:color w:val="006698"/>
          <w:spacing w:val="-3"/>
          <w:w w:val="96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1"/>
          <w:w w:val="96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1"/>
          <w:w w:val="96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-2"/>
          <w:w w:val="96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96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1"/>
          <w:w w:val="96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-4"/>
          <w:w w:val="96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0"/>
          <w:w w:val="96"/>
          <w:sz w:val="24"/>
          <w:szCs w:val="24"/>
        </w:rPr>
        <w:t>l</w:t>
      </w:r>
      <w:r>
        <w:rPr>
          <w:rFonts w:cs="Tahoma" w:hAnsi="Tahoma" w:eastAsia="Tahoma" w:ascii="Tahoma"/>
          <w:color w:val="006698"/>
          <w:spacing w:val="-10"/>
          <w:w w:val="96"/>
          <w:sz w:val="24"/>
          <w:szCs w:val="24"/>
        </w:rPr>
        <w:t> </w:t>
      </w:r>
      <w:r>
        <w:rPr>
          <w:rFonts w:cs="Tahoma" w:hAnsi="Tahoma" w:eastAsia="Tahoma" w:ascii="Tahoma"/>
          <w:color w:val="006698"/>
          <w:spacing w:val="1"/>
          <w:w w:val="100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m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m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6"/>
          <w:w w:val="100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y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auto" w:line="253"/>
        <w:ind w:left="142" w:right="672"/>
      </w:pP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5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1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7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8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-1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2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2"/>
          <w:w w:val="9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1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6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3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0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86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88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2"/>
          <w:w w:val="88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1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6"/>
          <w:w w:val="93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4"/>
          <w:w w:val="93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6"/>
          <w:w w:val="93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0"/>
          <w:w w:val="93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10"/>
          <w:w w:val="93"/>
          <w:sz w:val="24"/>
          <w:szCs w:val="24"/>
        </w:rPr>
        <w:t> 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Q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l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5"/>
          <w:w w:val="100"/>
          <w:sz w:val="24"/>
          <w:szCs w:val="24"/>
        </w:rPr>
        <w:t>f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100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auto" w:line="253"/>
        <w:ind w:left="314" w:right="4114"/>
      </w:pP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0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87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8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9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8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0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1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7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8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2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7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314"/>
      </w:pPr>
      <w:r>
        <w:rPr>
          <w:rFonts w:cs="Times New Roman" w:hAnsi="Times New Roman" w:eastAsia="Times New Roman" w:ascii="Times New Roman"/>
          <w:color w:val="333333"/>
          <w:w w:val="7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86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1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8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6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3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7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x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p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6"/>
          <w:w w:val="100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3" w:lineRule="exact" w:line="220"/>
        <w:ind w:left="142"/>
      </w:pPr>
      <w:r>
        <w:rPr>
          <w:rFonts w:cs="Tahoma" w:hAnsi="Tahoma" w:eastAsia="Tahoma" w:ascii="Tahoma"/>
          <w:color w:val="333333"/>
          <w:spacing w:val="8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7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2"/>
          <w:w w:val="97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4"/>
          <w:w w:val="97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7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97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5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1"/>
          <w:w w:val="97"/>
          <w:position w:val="-1"/>
          <w:sz w:val="20"/>
          <w:szCs w:val="20"/>
        </w:rPr>
        <w:t>F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97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3"/>
          <w:w w:val="97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15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v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</w:t>
      </w:r>
      <w:r>
        <w:rPr>
          <w:rFonts w:cs="Tahoma" w:hAnsi="Tahoma" w:eastAsia="Tahoma" w:ascii="Tahoma"/>
          <w:color w:val="333333"/>
          <w:spacing w:val="48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4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0"/>
          <w:w w:val="104"/>
          <w:position w:val="-1"/>
          <w:sz w:val="20"/>
          <w:szCs w:val="20"/>
        </w:rPr>
        <w:t>9</w:t>
      </w:r>
      <w:r>
        <w:rPr>
          <w:rFonts w:cs="Tahoma" w:hAnsi="Tahoma" w:eastAsia="Tahoma" w:ascii="Tahoma"/>
          <w:color w:val="333333"/>
          <w:spacing w:val="-15"/>
          <w:w w:val="104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exact" w:line="180"/>
        <w:ind w:left="142"/>
      </w:pPr>
      <w:r>
        <w:rPr>
          <w:rFonts w:cs="Tahoma" w:hAnsi="Tahoma" w:eastAsia="Tahoma" w:ascii="Tahoma"/>
          <w:color w:val="333333"/>
          <w:spacing w:val="-5"/>
          <w:w w:val="96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1"/>
          <w:w w:val="96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96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96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4"/>
          <w:w w:val="96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6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0"/>
          <w:w w:val="96"/>
          <w:sz w:val="20"/>
          <w:szCs w:val="20"/>
        </w:rPr>
        <w:t>y</w:t>
      </w:r>
      <w:r>
        <w:rPr>
          <w:rFonts w:cs="Tahoma" w:hAnsi="Tahoma" w:eastAsia="Tahoma" w:ascii="Tahoma"/>
          <w:color w:val="333333"/>
          <w:spacing w:val="-9"/>
          <w:w w:val="96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1"/>
          <w:w w:val="100"/>
          <w:sz w:val="20"/>
          <w:szCs w:val="20"/>
        </w:rPr>
        <w:t>F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1"/>
          <w:w w:val="100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    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28"/>
          <w:w w:val="100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3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d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100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19"/>
          <w:w w:val="100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1"/>
          <w:w w:val="97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14"/>
          <w:w w:val="97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97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2"/>
          <w:w w:val="97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0"/>
          <w:w w:val="97"/>
          <w:sz w:val="20"/>
          <w:szCs w:val="20"/>
        </w:rPr>
        <w:t>,</w:t>
      </w:r>
      <w:r>
        <w:rPr>
          <w:rFonts w:cs="Tahoma" w:hAnsi="Tahoma" w:eastAsia="Tahoma" w:ascii="Tahoma"/>
          <w:color w:val="333333"/>
          <w:spacing w:val="-18"/>
          <w:w w:val="97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314"/>
      </w:pPr>
      <w:r>
        <w:rPr>
          <w:rFonts w:cs="Times New Roman" w:hAnsi="Times New Roman" w:eastAsia="Times New Roman" w:ascii="Times New Roman"/>
          <w:color w:val="333333"/>
          <w:spacing w:val="-1"/>
          <w:w w:val="7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4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2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11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1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8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5"/>
          <w:w w:val="7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1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1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12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7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7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-2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-2"/>
          <w:w w:val="7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6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9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7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6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6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6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8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2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5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1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7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24" w:lineRule="exact" w:line="220"/>
        <w:ind w:left="142"/>
      </w:pPr>
      <w:r>
        <w:rPr>
          <w:rFonts w:cs="Tahoma" w:hAnsi="Tahoma" w:eastAsia="Tahoma" w:ascii="Tahoma"/>
          <w:color w:val="333333"/>
          <w:spacing w:val="-1"/>
          <w:w w:val="97"/>
          <w:position w:val="-1"/>
          <w:sz w:val="20"/>
          <w:szCs w:val="20"/>
        </w:rPr>
        <w:t>F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1"/>
          <w:w w:val="97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97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4"/>
          <w:w w:val="97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4"/>
          <w:w w:val="97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3"/>
          <w:w w:val="97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97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15"/>
          <w:w w:val="97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v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         </w:t>
      </w:r>
      <w:r>
        <w:rPr>
          <w:rFonts w:cs="Tahoma" w:hAnsi="Tahoma" w:eastAsia="Tahoma" w:ascii="Tahoma"/>
          <w:color w:val="333333"/>
          <w:spacing w:val="30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6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0"/>
          <w:w w:val="104"/>
          <w:position w:val="-1"/>
          <w:sz w:val="20"/>
          <w:szCs w:val="20"/>
        </w:rPr>
        <w:t>4</w:t>
      </w:r>
      <w:r>
        <w:rPr>
          <w:rFonts w:cs="Tahoma" w:hAnsi="Tahoma" w:eastAsia="Tahoma" w:ascii="Tahoma"/>
          <w:color w:val="333333"/>
          <w:spacing w:val="-15"/>
          <w:w w:val="104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4</w:t>
      </w:r>
      <w:r>
        <w:rPr>
          <w:rFonts w:cs="Tahoma" w:hAnsi="Tahoma" w:eastAsia="Tahoma" w:ascii="Tahoma"/>
          <w:color w:val="333333"/>
          <w:spacing w:val="-1"/>
          <w:w w:val="127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27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99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0"/>
          <w:w w:val="99"/>
          <w:position w:val="-1"/>
          <w:sz w:val="20"/>
          <w:szCs w:val="20"/>
        </w:rPr>
        <w:t>9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exact" w:line="180"/>
        <w:ind w:left="142"/>
      </w:pPr>
      <w:r>
        <w:rPr>
          <w:rFonts w:cs="Tahoma" w:hAnsi="Tahoma" w:eastAsia="Tahoma" w:ascii="Tahoma"/>
          <w:color w:val="333333"/>
          <w:spacing w:val="-1"/>
          <w:w w:val="97"/>
          <w:sz w:val="20"/>
          <w:szCs w:val="20"/>
        </w:rPr>
        <w:t>F</w:t>
      </w:r>
      <w:r>
        <w:rPr>
          <w:rFonts w:cs="Tahoma" w:hAnsi="Tahoma" w:eastAsia="Tahoma" w:ascii="Tahoma"/>
          <w:color w:val="333333"/>
          <w:spacing w:val="-1"/>
          <w:w w:val="97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97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4"/>
          <w:w w:val="97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1"/>
          <w:w w:val="97"/>
          <w:sz w:val="20"/>
          <w:szCs w:val="20"/>
        </w:rPr>
        <w:t>h</w:t>
      </w:r>
      <w:r>
        <w:rPr>
          <w:rFonts w:cs="Tahoma" w:hAnsi="Tahoma" w:eastAsia="Tahoma" w:ascii="Tahoma"/>
          <w:color w:val="333333"/>
          <w:spacing w:val="-4"/>
          <w:w w:val="97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97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0"/>
          <w:w w:val="97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13"/>
          <w:w w:val="97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3"/>
          <w:w w:val="100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"/>
          <w:w w:val="100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1"/>
          <w:w w:val="100"/>
          <w:sz w:val="20"/>
          <w:szCs w:val="20"/>
        </w:rPr>
        <w:t>v</w:t>
      </w:r>
      <w:r>
        <w:rPr>
          <w:rFonts w:cs="Tahoma" w:hAnsi="Tahoma" w:eastAsia="Tahoma" w:ascii="Tahoma"/>
          <w:color w:val="333333"/>
          <w:spacing w:val="-14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4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3"/>
          <w:w w:val="100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        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12"/>
          <w:w w:val="100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96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4"/>
          <w:w w:val="96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1"/>
          <w:w w:val="96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96"/>
          <w:sz w:val="20"/>
          <w:szCs w:val="20"/>
        </w:rPr>
        <w:t>d</w:t>
      </w:r>
      <w:r>
        <w:rPr>
          <w:rFonts w:cs="Tahoma" w:hAnsi="Tahoma" w:eastAsia="Tahoma" w:ascii="Tahoma"/>
          <w:color w:val="333333"/>
          <w:spacing w:val="4"/>
          <w:w w:val="96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6"/>
          <w:sz w:val="20"/>
          <w:szCs w:val="20"/>
        </w:rPr>
        <w:t>v</w:t>
      </w:r>
      <w:r>
        <w:rPr>
          <w:rFonts w:cs="Tahoma" w:hAnsi="Tahoma" w:eastAsia="Tahoma" w:ascii="Tahoma"/>
          <w:color w:val="333333"/>
          <w:spacing w:val="-3"/>
          <w:w w:val="96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"/>
          <w:w w:val="96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0"/>
          <w:w w:val="96"/>
          <w:sz w:val="20"/>
          <w:szCs w:val="20"/>
        </w:rPr>
        <w:t>,</w:t>
      </w:r>
      <w:r>
        <w:rPr>
          <w:rFonts w:cs="Tahoma" w:hAnsi="Tahoma" w:eastAsia="Tahoma" w:ascii="Tahoma"/>
          <w:color w:val="333333"/>
          <w:spacing w:val="-18"/>
          <w:w w:val="96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2"/>
          <w:w w:val="100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314"/>
      </w:pP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2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1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3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2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5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5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7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-2"/>
          <w:w w:val="8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2"/>
          <w:w w:val="8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5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3"/>
          <w:w w:val="8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2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7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2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8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7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7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d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100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3" w:lineRule="exact" w:line="220"/>
        <w:ind w:left="142"/>
      </w:pPr>
      <w:r>
        <w:rPr>
          <w:rFonts w:cs="Tahoma" w:hAnsi="Tahoma" w:eastAsia="Tahoma" w:ascii="Tahoma"/>
          <w:color w:val="333333"/>
          <w:spacing w:val="5"/>
          <w:w w:val="96"/>
          <w:position w:val="-1"/>
          <w:sz w:val="20"/>
          <w:szCs w:val="20"/>
        </w:rPr>
        <w:t>B</w:t>
      </w:r>
      <w:r>
        <w:rPr>
          <w:rFonts w:cs="Tahoma" w:hAnsi="Tahoma" w:eastAsia="Tahoma" w:ascii="Tahoma"/>
          <w:color w:val="333333"/>
          <w:spacing w:val="-4"/>
          <w:w w:val="96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4"/>
          <w:w w:val="96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1"/>
          <w:w w:val="96"/>
          <w:position w:val="-1"/>
          <w:sz w:val="20"/>
          <w:szCs w:val="20"/>
        </w:rPr>
        <w:t>h</w:t>
      </w:r>
      <w:r>
        <w:rPr>
          <w:rFonts w:cs="Tahoma" w:hAnsi="Tahoma" w:eastAsia="Tahoma" w:ascii="Tahoma"/>
          <w:color w:val="333333"/>
          <w:spacing w:val="-3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3"/>
          <w:w w:val="96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4"/>
          <w:w w:val="96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6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2"/>
          <w:w w:val="96"/>
          <w:position w:val="-1"/>
          <w:sz w:val="20"/>
          <w:szCs w:val="20"/>
        </w:rPr>
        <w:t>’</w:t>
      </w:r>
      <w:r>
        <w:rPr>
          <w:rFonts w:cs="Tahoma" w:hAnsi="Tahoma" w:eastAsia="Tahoma" w:ascii="Tahoma"/>
          <w:color w:val="333333"/>
          <w:spacing w:val="0"/>
          <w:w w:val="96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5"/>
          <w:w w:val="96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7"/>
          <w:w w:val="96"/>
          <w:position w:val="-1"/>
          <w:sz w:val="20"/>
          <w:szCs w:val="20"/>
        </w:rPr>
        <w:t>D</w:t>
      </w:r>
      <w:r>
        <w:rPr>
          <w:rFonts w:cs="Tahoma" w:hAnsi="Tahoma" w:eastAsia="Tahoma" w:ascii="Tahoma"/>
          <w:color w:val="333333"/>
          <w:spacing w:val="-3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96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1"/>
          <w:w w:val="96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20"/>
          <w:w w:val="96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4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4"/>
          <w:w w:val="100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u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                  </w:t>
      </w:r>
      <w:r>
        <w:rPr>
          <w:rFonts w:cs="Tahoma" w:hAnsi="Tahoma" w:eastAsia="Tahoma" w:ascii="Tahoma"/>
          <w:color w:val="333333"/>
          <w:spacing w:val="43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333333"/>
          <w:spacing w:val="-11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X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142"/>
      </w:pP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333333"/>
          <w:spacing w:val="3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2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2"/>
          <w:w w:val="8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2"/>
          <w:w w:val="8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"/>
          <w:w w:val="8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-1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1900" w:h="16840"/>
          <w:pgMar w:top="1320" w:bottom="280" w:left="1680" w:right="1680"/>
        </w:sectPr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12"/>
        <w:ind w:left="142" w:right="-53"/>
      </w:pPr>
      <w:r>
        <w:pict>
          <v:group style="position:absolute;margin-left:28.0321pt;margin-top:28.0321pt;width:538.416pt;height:745.72pt;mso-position-horizontal-relative:page;mso-position-vertical-relative:page;z-index:-140" coordorigin="561,561" coordsize="10768,14914">
            <v:shape style="position:absolute;left:566;top:566;width:10757;height:14903" coordorigin="566,566" coordsize="10757,14903" path="m11323,566l11323,15469,566,15469,566,566,11323,566xe" filled="t" fillcolor="#F0F5FA" stroked="f">
              <v:path arrowok="t"/>
              <v:fill/>
            </v:shape>
            <v:shape style="position:absolute;left:1234;top:946;width:9237;height:1140" coordorigin="1234,946" coordsize="9237,1140" path="m1234,946l10471,946,10471,2087,1234,2087,1234,946xe" filled="t" fillcolor="#FFFFFF" stroked="f">
              <v:path arrowok="t"/>
              <v:fill/>
            </v:shape>
            <v:shape style="position:absolute;left:1234;top:952;width:9237;height:0" coordorigin="1234,952" coordsize="9237,0" path="m1234,952l10471,952e" filled="f" stroked="t" strokeweight="0.675846pt" strokecolor="#DCDCDC">
              <v:path arrowok="t"/>
            </v:shape>
            <v:shape style="position:absolute;left:1234;top:2081;width:9237;height:0" coordorigin="1234,2081" coordsize="9237,0" path="m1234,2081l10471,2081e" filled="f" stroked="t" strokeweight="0.675846pt" strokecolor="#DCDCDC">
              <v:path arrowok="t"/>
            </v:shape>
            <v:shape style="position:absolute;left:1240;top:946;width:0;height:1140" coordorigin="1240,946" coordsize="0,1140" path="m1240,2087l1240,946e" filled="f" stroked="t" strokeweight="0.675846pt" strokecolor="#DCDCDC">
              <v:path arrowok="t"/>
            </v:shape>
            <v:shape style="position:absolute;left:10465;top:946;width:0;height:1140" coordorigin="10465,946" coordsize="0,1140" path="m10465,2087l10465,946e" filled="f" stroked="t" strokeweight="0.675846pt" strokecolor="#DCDCDC">
              <v:path arrowok="t"/>
            </v:shape>
            <v:shape style="position:absolute;left:1234;top:2375;width:9237;height:11287" coordorigin="1234,2375" coordsize="9237,11287" path="m1234,2375l10471,2375,10471,13661,1234,13661,1234,2375xe" filled="t" fillcolor="#FCFCFC" stroked="f">
              <v:path arrowok="t"/>
              <v:fill/>
            </v:shape>
            <v:shape style="position:absolute;left:1234;top:2380;width:9237;height:0" coordorigin="1234,2380" coordsize="9237,0" path="m1234,2380l10471,2380e" filled="f" stroked="t" strokeweight="0.675846pt" strokecolor="#DCDCDC">
              <v:path arrowok="t"/>
            </v:shape>
            <v:shape style="position:absolute;left:1234;top:13655;width:9237;height:0" coordorigin="1234,13655" coordsize="9237,0" path="m1234,13655l10471,13655e" filled="f" stroked="t" strokeweight="0.675846pt" strokecolor="#DCDCDC">
              <v:path arrowok="t"/>
            </v:shape>
            <v:shape style="position:absolute;left:1240;top:2375;width:0;height:11287" coordorigin="1240,2375" coordsize="0,11287" path="m1240,13661l1240,2375e" filled="f" stroked="t" strokeweight="0.675846pt" strokecolor="#DCDCDC">
              <v:path arrowok="t"/>
            </v:shape>
            <v:shape style="position:absolute;left:10465;top:2375;width:0;height:11287" coordorigin="10465,2375" coordsize="0,11287" path="m10465,13661l10465,2375e" filled="f" stroked="t" strokeweight="0.675846pt" strokecolor="#DCDCDC">
              <v:path arrowok="t"/>
            </v:shape>
            <v:shape style="position:absolute;left:1822;top:2876;width:8062;height:0" coordorigin="1822,2876" coordsize="8062,0" path="m1822,2876l9884,2876e" filled="f" stroked="t" strokeweight="2.97923pt" strokecolor="#006698">
              <v:path arrowok="t"/>
            </v:shape>
            <v:shape style="position:absolute;left:1822;top:4373;width:8062;height:0" coordorigin="1822,4373" coordsize="8062,0" path="m1822,4373l9884,4373e" filled="f" stroked="t" strokeweight="0.675846pt" strokecolor="#DCDBE1">
              <v:path arrowok="t"/>
            </v:shape>
            <v:shape style="position:absolute;left:1822;top:5455;width:8062;height:0" coordorigin="1822,5455" coordsize="8062,0" path="m1822,5455l9884,5455e" filled="f" stroked="t" strokeweight="0.675846pt" strokecolor="#DCDBE1">
              <v:path arrowok="t"/>
            </v:shape>
            <v:shape style="position:absolute;left:1822;top:7632;width:8062;height:0" coordorigin="1822,7632" coordsize="8062,0" path="m1822,7632l9884,7632e" filled="f" stroked="t" strokeweight="0.675846pt" strokecolor="#DCDBE1">
              <v:path arrowok="t"/>
            </v:shape>
            <v:shape style="position:absolute;left:1822;top:12308;width:8062;height:0" coordorigin="1822,12308" coordsize="8062,0" path="m1822,12308l9884,12308e" filled="f" stroked="t" strokeweight="0.675846pt" strokecolor="#DCDBE1">
              <v:path arrowok="t"/>
            </v:shape>
            <v:shape style="position:absolute;left:1822;top:13321;width:8062;height:0" coordorigin="1822,13321" coordsize="8062,0" path="m1822,13321l9884,13321e" filled="f" stroked="t" strokeweight="0.675846pt" strokecolor="#DCDBE1">
              <v:path arrowok="t"/>
            </v:shape>
            <v:shape style="position:absolute;left:1234;top:13949;width:9237;height:1140" coordorigin="1234,13949" coordsize="9237,1140" path="m1234,13949l10471,13949,10471,15089,1234,15089,1234,13949xe" filled="t" fillcolor="#FFFFFF" stroked="f">
              <v:path arrowok="t"/>
              <v:fill/>
            </v:shape>
            <v:shape style="position:absolute;left:1234;top:13955;width:9237;height:0" coordorigin="1234,13955" coordsize="9237,0" path="m1234,13955l10471,13955e" filled="f" stroked="t" strokeweight="0.675846pt" strokecolor="#DCDCDC">
              <v:path arrowok="t"/>
            </v:shape>
            <v:shape style="position:absolute;left:1234;top:15083;width:9237;height:0" coordorigin="1234,15083" coordsize="9237,0" path="m1234,15083l10471,15083e" filled="f" stroked="t" strokeweight="0.675846pt" strokecolor="#DCDCDC">
              <v:path arrowok="t"/>
            </v:shape>
            <v:shape style="position:absolute;left:1240;top:13949;width:0;height:1140" coordorigin="1240,13949" coordsize="0,1140" path="m1240,15089l1240,13949e" filled="f" stroked="t" strokeweight="0.675846pt" strokecolor="#DCDCDC">
              <v:path arrowok="t"/>
            </v:shape>
            <v:shape style="position:absolute;left:10465;top:13949;width:0;height:1140" coordorigin="10465,13949" coordsize="0,1140" path="m10465,15089l10465,13949e" filled="f" stroked="t" strokeweight="0.675846pt" strokecolor="#DCDCDC">
              <v:path arrowok="t"/>
            </v:shape>
            <v:shape style="position:absolute;left:7753;top:1246;width:2131;height:633" coordorigin="7753,1246" coordsize="2131,633" path="m9772,1879l7868,1879,7805,1860,7763,1811,7753,1361,7755,1338,7786,1281,7842,1249,9768,1246,9791,1248,9849,1279,9881,1335,9884,1764,9881,1787,9851,1844,9794,1876,9772,1879xe" filled="t" fillcolor="#F15B1F" stroked="f">
              <v:path arrowok="t"/>
              <v:fill/>
            </v:shape>
            <v:shape style="position:absolute;left:7569;top:14248;width:2315;height:633" coordorigin="7569,14248" coordsize="2315,633" path="m9772,14882l7684,14882,7620,14863,7579,14814,7569,14364,7571,14341,7601,14283,7658,14251,9768,14248,9791,14251,9849,14281,9881,14338,9884,14767,9881,14790,9851,14847,9794,14879,9772,14882xe" filled="t" fillcolor="#F15B1F" stroked="f">
              <v:path arrowok="t"/>
              <v:fill/>
            </v:shape>
            <v:shape style="position:absolute;left:1822;top:6014;width:46;height:46" coordorigin="1822,6014" coordsize="46,46" path="m1868,6037l1868,6050,1857,6060,1832,6060,1822,6050,1822,6024,1832,6014,1857,6014,1868,6024,1868,6037xe" filled="t" fillcolor="#333333" stroked="f">
              <v:path arrowok="t"/>
              <v:fill/>
            </v:shape>
            <v:shape style="position:absolute;left:1822;top:6014;width:46;height:46" coordorigin="1822,6014" coordsize="46,46" path="m1868,6037l1868,6050,1857,6060,1845,6060,1832,6060,1822,6050,1822,6037,1822,6024,1832,6014,1845,6014,1857,6014,1868,6024,1868,6037xe" filled="f" stroked="t" strokeweight="0.575846pt" strokecolor="#333333">
              <v:path arrowok="t"/>
            </v:shape>
            <v:shape style="position:absolute;left:1822;top:6233;width:46;height:46" coordorigin="1822,6233" coordsize="46,46" path="m1868,6256l1868,6268,1857,6279,1832,6279,1822,6268,1822,6243,1832,6233,1857,6233,1868,6243,1868,6256xe" filled="t" fillcolor="#333333" stroked="f">
              <v:path arrowok="t"/>
              <v:fill/>
            </v:shape>
            <v:shape style="position:absolute;left:1822;top:6233;width:46;height:46" coordorigin="1822,6233" coordsize="46,46" path="m1868,6256l1868,6268,1857,6279,1845,6279,1832,6279,1822,6268,1822,6256,1822,6243,1832,6233,1845,6233,1857,6233,1868,6243,1868,6256xe" filled="f" stroked="t" strokeweight="0.575846pt" strokecolor="#333333">
              <v:path arrowok="t"/>
            </v:shape>
            <v:shape style="position:absolute;left:1822;top:6452;width:46;height:46" coordorigin="1822,6452" coordsize="46,46" path="m1868,6475l1868,6487,1857,6498,1832,6498,1822,6487,1822,6462,1832,6452,1857,6452,1868,6462,1868,6475xe" filled="t" fillcolor="#333333" stroked="f">
              <v:path arrowok="t"/>
              <v:fill/>
            </v:shape>
            <v:shape style="position:absolute;left:1822;top:6452;width:46;height:46" coordorigin="1822,6452" coordsize="46,46" path="m1868,6475l1868,6487,1857,6498,1845,6498,1832,6498,1822,6487,1822,6475,1822,6462,1832,6452,1845,6452,1857,6452,1868,6462,1868,6475xe" filled="f" stroked="t" strokeweight="0.575846pt" strokecolor="#333333">
              <v:path arrowok="t"/>
            </v:shape>
            <v:shape style="position:absolute;left:1822;top:6670;width:46;height:46" coordorigin="1822,6670" coordsize="46,46" path="m1868,6693l1868,6706,1857,6716,1832,6716,1822,6706,1822,6681,1832,6670,1857,6670,1868,6681,1868,6693xe" filled="t" fillcolor="#333333" stroked="f">
              <v:path arrowok="t"/>
              <v:fill/>
            </v:shape>
            <v:shape style="position:absolute;left:1822;top:6670;width:46;height:46" coordorigin="1822,6670" coordsize="46,46" path="m1868,6693l1868,6706,1857,6716,1845,6716,1832,6716,1822,6706,1822,6693,1822,6681,1832,6670,1845,6670,1857,6670,1868,6681,1868,6693xe" filled="f" stroked="t" strokeweight="0.575846pt" strokecolor="#333333">
              <v:path arrowok="t"/>
            </v:shape>
            <v:shape style="position:absolute;left:1822;top:6889;width:46;height:46" coordorigin="1822,6889" coordsize="46,46" path="m1868,6912l1868,6925,1857,6935,1832,6935,1822,6925,1822,6899,1832,6889,1857,6889,1868,6899,1868,6912xe" filled="t" fillcolor="#333333" stroked="f">
              <v:path arrowok="t"/>
              <v:fill/>
            </v:shape>
            <v:shape style="position:absolute;left:1822;top:6889;width:46;height:46" coordorigin="1822,6889" coordsize="46,46" path="m1868,6912l1868,6925,1857,6935,1845,6935,1832,6935,1822,6925,1822,6912,1822,6899,1832,6889,1845,6889,1857,6889,1868,6899,1868,6912xe" filled="f" stroked="t" strokeweight="0.575846pt" strokecolor="#333333">
              <v:path arrowok="t"/>
            </v:shape>
            <v:shape style="position:absolute;left:1822;top:7108;width:46;height:46" coordorigin="1822,7108" coordsize="46,46" path="m1868,7131l1868,7144,1857,7154,1832,7154,1822,7144,1822,7118,1832,7108,1857,7108,1868,7118,1868,7131xe" filled="t" fillcolor="#333333" stroked="f">
              <v:path arrowok="t"/>
              <v:fill/>
            </v:shape>
            <v:shape style="position:absolute;left:1822;top:7108;width:46;height:46" coordorigin="1822,7108" coordsize="46,46" path="m1868,7131l1868,7144,1857,7154,1845,7154,1832,7154,1822,7144,1822,7131,1822,7118,1832,7108,1845,7108,1857,7108,1868,7118,1868,7131xe" filled="f" stroked="t" strokeweight="0.575846pt" strokecolor="#333333">
              <v:path arrowok="t"/>
            </v:shape>
            <v:shape style="position:absolute;left:1822;top:7327;width:46;height:46" coordorigin="1822,7327" coordsize="46,46" path="m1868,7350l1868,7363,1857,7373,1832,7373,1822,7363,1822,7337,1832,7327,1857,7327,1868,7337,1868,7350xe" filled="t" fillcolor="#333333" stroked="f">
              <v:path arrowok="t"/>
              <v:fill/>
            </v:shape>
            <v:shape style="position:absolute;left:1822;top:7327;width:46;height:46" coordorigin="1822,7327" coordsize="46,46" path="m1868,7350l1868,7363,1857,7373,1845,7373,1832,7373,1822,7363,1822,7350,1822,7337,1832,7327,1845,7327,1857,7327,1868,7337,1868,7350xe" filled="f" stroked="t" strokeweight="0.575846pt" strokecolor="#333333">
              <v:path arrowok="t"/>
            </v:shape>
            <v:shape style="position:absolute;left:1822;top:8743;width:46;height:46" coordorigin="1822,8743" coordsize="46,46" path="m1868,8766l1868,8779,1857,8789,1832,8789,1822,8779,1822,8754,1832,8743,1857,8743,1868,8754,1868,8766xe" filled="t" fillcolor="#333333" stroked="f">
              <v:path arrowok="t"/>
              <v:fill/>
            </v:shape>
            <v:shape style="position:absolute;left:1822;top:8743;width:46;height:46" coordorigin="1822,8743" coordsize="46,46" path="m1868,8766l1868,8779,1857,8789,1845,8789,1832,8789,1822,8779,1822,8766,1822,8754,1832,8743,1845,8743,1857,8743,1868,8754,1868,8766xe" filled="f" stroked="t" strokeweight="0.575846pt" strokecolor="#333333">
              <v:path arrowok="t"/>
            </v:shape>
            <v:shape style="position:absolute;left:1822;top:8962;width:46;height:46" coordorigin="1822,8962" coordsize="46,46" path="m1868,8985l1868,8998,1857,9008,1832,9008,1822,8998,1822,8973,1832,8962,1857,8962,1868,8973,1868,8985xe" filled="t" fillcolor="#333333" stroked="f">
              <v:path arrowok="t"/>
              <v:fill/>
            </v:shape>
            <v:shape style="position:absolute;left:1822;top:8962;width:46;height:46" coordorigin="1822,8962" coordsize="46,46" path="m1868,8985l1868,8998,1857,9008,1845,9008,1832,9008,1822,8998,1822,8985,1822,8973,1832,8962,1845,8962,1857,8962,1868,8973,1868,8985xe" filled="f" stroked="t" strokeweight="0.575846pt" strokecolor="#333333">
              <v:path arrowok="t"/>
            </v:shape>
            <v:shape style="position:absolute;left:1822;top:9181;width:46;height:46" coordorigin="1822,9181" coordsize="46,46" path="m1868,9204l1868,9217,1857,9227,1832,9227,1822,9217,1822,9191,1832,9181,1857,9181,1868,9191,1868,9204xe" filled="t" fillcolor="#333333" stroked="f">
              <v:path arrowok="t"/>
              <v:fill/>
            </v:shape>
            <v:shape style="position:absolute;left:1822;top:9181;width:46;height:46" coordorigin="1822,9181" coordsize="46,46" path="m1868,9204l1868,9217,1857,9227,1845,9227,1832,9227,1822,9217,1822,9204,1822,9191,1832,9181,1845,9181,1857,9181,1868,9191,1868,9204xe" filled="f" stroked="t" strokeweight="0.575846pt" strokecolor="#333333">
              <v:path arrowok="t"/>
            </v:shape>
            <v:shape style="position:absolute;left:1822;top:9400;width:46;height:46" coordorigin="1822,9400" coordsize="46,46" path="m1868,9423l1868,9436,1857,9446,1832,9446,1822,9436,1822,9410,1832,9400,1857,9400,1868,9410,1868,9423xe" filled="t" fillcolor="#333333" stroked="f">
              <v:path arrowok="t"/>
              <v:fill/>
            </v:shape>
            <v:shape style="position:absolute;left:1822;top:9400;width:46;height:46" coordorigin="1822,9400" coordsize="46,46" path="m1868,9423l1868,9436,1857,9446,1845,9446,1832,9446,1822,9436,1822,9423,1822,9410,1832,9400,1845,9400,1857,9400,1868,9410,1868,9423xe" filled="f" stroked="t" strokeweight="0.575846pt" strokecolor="#333333">
              <v:path arrowok="t"/>
            </v:shape>
            <v:shape style="position:absolute;left:1822;top:9619;width:46;height:46" coordorigin="1822,9619" coordsize="46,46" path="m1868,9642l1868,9654,1857,9665,1832,9665,1822,9654,1822,9629,1832,9619,1857,9619,1868,9629,1868,9642xe" filled="t" fillcolor="#333333" stroked="f">
              <v:path arrowok="t"/>
              <v:fill/>
            </v:shape>
            <v:shape style="position:absolute;left:1822;top:9619;width:46;height:46" coordorigin="1822,9619" coordsize="46,46" path="m1868,9642l1868,9654,1857,9665,1845,9665,1832,9665,1822,9654,1822,9642,1822,9629,1832,9619,1845,9619,1857,9619,1868,9629,1868,9642xe" filled="f" stroked="t" strokeweight="0.575846pt" strokecolor="#333333">
              <v:path arrowok="t"/>
            </v:shape>
            <v:shape style="position:absolute;left:1822;top:9838;width:46;height:46" coordorigin="1822,9838" coordsize="46,46" path="m1868,9861l1868,9873,1857,9884,1832,9884,1822,9873,1822,9848,1832,9838,1857,9838,1868,9848,1868,9861xe" filled="t" fillcolor="#333333" stroked="f">
              <v:path arrowok="t"/>
              <v:fill/>
            </v:shape>
            <v:shape style="position:absolute;left:1822;top:9838;width:46;height:46" coordorigin="1822,9838" coordsize="46,46" path="m1868,9861l1868,9873,1857,9884,1845,9884,1832,9884,1822,9873,1822,9861,1822,9848,1832,9838,1845,9838,1857,9838,1868,9848,1868,9861xe" filled="f" stroked="t" strokeweight="0.575846pt" strokecolor="#333333">
              <v:path arrowok="t"/>
            </v:shape>
            <v:shape style="position:absolute;left:1822;top:10056;width:46;height:46" coordorigin="1822,10056" coordsize="46,46" path="m1868,10079l1868,10092,1857,10102,1832,10102,1822,10092,1822,10067,1832,10056,1857,10056,1868,10067,1868,10079xe" filled="t" fillcolor="#333333" stroked="f">
              <v:path arrowok="t"/>
              <v:fill/>
            </v:shape>
            <v:shape style="position:absolute;left:1822;top:10056;width:46;height:46" coordorigin="1822,10056" coordsize="46,46" path="m1868,10079l1868,10092,1857,10102,1845,10102,1832,10102,1822,10092,1822,10079,1822,10067,1832,10056,1845,10056,1857,10056,1868,10067,1868,10079xe" filled="f" stroked="t" strokeweight="0.575846pt" strokecolor="#333333">
              <v:path arrowok="t"/>
            </v:shape>
            <v:shape style="position:absolute;left:1822;top:11197;width:46;height:46" coordorigin="1822,11197" coordsize="46,46" path="m1868,11220l1868,11232,1857,11243,1832,11243,1822,11232,1822,11207,1832,11197,1857,11197,1868,11207,1868,11220xe" filled="t" fillcolor="#333333" stroked="f">
              <v:path arrowok="t"/>
              <v:fill/>
            </v:shape>
            <v:shape style="position:absolute;left:1822;top:11197;width:46;height:46" coordorigin="1822,11197" coordsize="46,46" path="m1868,11220l1868,11232,1857,11243,1845,11243,1832,11243,1822,11232,1822,11220,1822,11207,1832,11197,1845,11197,1857,11197,1868,11207,1868,11220xe" filled="f" stroked="t" strokeweight="0.575846pt" strokecolor="#333333">
              <v:path arrowok="t"/>
            </v:shape>
            <v:shape style="position:absolute;left:1822;top:11415;width:46;height:46" coordorigin="1822,11415" coordsize="46,46" path="m1868,11438l1868,11451,1857,11461,1832,11461,1822,11451,1822,11426,1832,11415,1857,11415,1868,11426,1868,11438xe" filled="t" fillcolor="#333333" stroked="f">
              <v:path arrowok="t"/>
              <v:fill/>
            </v:shape>
            <v:shape style="position:absolute;left:1822;top:11415;width:46;height:46" coordorigin="1822,11415" coordsize="46,46" path="m1868,11438l1868,11451,1857,11461,1845,11461,1832,11461,1822,11451,1822,11438,1822,11426,1832,11415,1845,11415,1857,11415,1868,11426,1868,11438xe" filled="f" stroked="t" strokeweight="0.575846pt" strokecolor="#333333">
              <v:path arrowok="t"/>
            </v:shape>
            <v:shape style="position:absolute;left:1822;top:11634;width:46;height:46" coordorigin="1822,11634" coordsize="46,46" path="m1868,11657l1868,11670,1857,11680,1832,11680,1822,11670,1822,11644,1832,11634,1857,11634,1868,11644,1868,11657xe" filled="t" fillcolor="#333333" stroked="f">
              <v:path arrowok="t"/>
              <v:fill/>
            </v:shape>
            <v:shape style="position:absolute;left:1822;top:11634;width:46;height:46" coordorigin="1822,11634" coordsize="46,46" path="m1868,11657l1868,11670,1857,11680,1845,11680,1832,11680,1822,11670,1822,11657,1822,11644,1832,11634,1845,11634,1857,11634,1868,11644,1868,11657xe" filled="f" stroked="t" strokeweight="0.575846pt" strokecolor="#333333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color w:val="545454"/>
          <w:spacing w:val="-10"/>
          <w:w w:val="80"/>
          <w:sz w:val="22"/>
          <w:szCs w:val="22"/>
        </w:rPr>
        <w:t>W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4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8"/>
          <w:w w:val="80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3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?</w:t>
      </w:r>
      <w:r>
        <w:rPr>
          <w:rFonts w:cs="Tahoma" w:hAnsi="Tahoma" w:eastAsia="Tahoma" w:ascii="Tahoma"/>
          <w:color w:val="545454"/>
          <w:spacing w:val="19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6"/>
          <w:w w:val="80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k</w:t>
      </w:r>
      <w:r>
        <w:rPr>
          <w:rFonts w:cs="Tahoma" w:hAnsi="Tahoma" w:eastAsia="Tahoma" w:ascii="Tahoma"/>
          <w:color w:val="545454"/>
          <w:spacing w:val="13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12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12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x</w:t>
      </w:r>
      <w:r>
        <w:rPr>
          <w:rFonts w:cs="Tahoma" w:hAnsi="Tahoma" w:eastAsia="Tahoma" w:ascii="Tahoma"/>
          <w:color w:val="545454"/>
          <w:spacing w:val="-2"/>
          <w:w w:val="82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10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p</w:t>
      </w:r>
      <w:r>
        <w:rPr>
          <w:rFonts w:cs="Tahoma" w:hAnsi="Tahoma" w:eastAsia="Tahoma" w:ascii="Tahoma"/>
          <w:color w:val="545454"/>
          <w:spacing w:val="5"/>
          <w:w w:val="82"/>
          <w:sz w:val="22"/>
          <w:szCs w:val="22"/>
        </w:rPr>
        <w:t>l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0"/>
          <w:w w:val="82"/>
          <w:sz w:val="22"/>
          <w:szCs w:val="22"/>
        </w:rPr>
        <w:t>.</w:t>
      </w:r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58"/>
      </w:pPr>
      <w:r>
        <w:br w:type="column"/>
      </w:r>
      <w:hyperlink r:id="rId6">
        <w:r>
          <w:rPr>
            <w:rFonts w:cs="Tahoma" w:hAnsi="Tahoma" w:eastAsia="Tahoma" w:ascii="Tahoma"/>
            <w:color w:val="FFFFFF"/>
            <w:spacing w:val="2"/>
            <w:w w:val="81"/>
            <w:sz w:val="22"/>
            <w:szCs w:val="22"/>
          </w:rPr>
          <w:t>S</w:t>
        </w:r>
        <w:r>
          <w:rPr>
            <w:rFonts w:cs="Tahoma" w:hAnsi="Tahoma" w:eastAsia="Tahoma" w:ascii="Tahoma"/>
            <w:color w:val="FFFFFF"/>
            <w:spacing w:val="-2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-1"/>
            <w:w w:val="81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-1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5"/>
            <w:w w:val="81"/>
            <w:sz w:val="22"/>
            <w:szCs w:val="22"/>
          </w:rPr>
          <w:t>o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r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1"/>
            <w:w w:val="81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x</w:t>
        </w:r>
        <w:r>
          <w:rPr>
            <w:rFonts w:cs="Tahoma" w:hAnsi="Tahoma" w:eastAsia="Tahoma" w:ascii="Tahoma"/>
            <w:color w:val="FFFFFF"/>
            <w:spacing w:val="-2"/>
            <w:w w:val="82"/>
            <w:sz w:val="22"/>
            <w:szCs w:val="22"/>
          </w:rPr>
          <w:t>a</w:t>
        </w:r>
        <w:r>
          <w:rPr>
            <w:rFonts w:cs="Tahoma" w:hAnsi="Tahoma" w:eastAsia="Tahoma" w:ascii="Tahoma"/>
            <w:color w:val="FFFFFF"/>
            <w:spacing w:val="10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4"/>
            <w:w w:val="81"/>
            <w:sz w:val="22"/>
            <w:szCs w:val="22"/>
          </w:rPr>
          <w:t>p</w:t>
        </w:r>
        <w:r>
          <w:rPr>
            <w:rFonts w:cs="Tahoma" w:hAnsi="Tahoma" w:eastAsia="Tahoma" w:ascii="Tahoma"/>
            <w:color w:val="FFFFFF"/>
            <w:spacing w:val="5"/>
            <w:w w:val="82"/>
            <w:sz w:val="22"/>
            <w:szCs w:val="22"/>
          </w:rPr>
          <w:t>l</w:t>
        </w:r>
        <w:r>
          <w:rPr>
            <w:rFonts w:cs="Tahoma" w:hAnsi="Tahoma" w:eastAsia="Tahoma" w:ascii="Tahoma"/>
            <w:color w:val="FFFFFF"/>
            <w:spacing w:val="-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s</w:t>
        </w:r>
      </w:hyperlink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sectPr>
      <w:type w:val="continuous"/>
      <w:pgSz w:w="11900" w:h="16840"/>
      <w:pgMar w:top="1320" w:bottom="280" w:left="1680" w:right="1680"/>
      <w:cols w:num="2" w:equalWidth="off">
        <w:col w:w="3675" w:space="2582"/>
        <w:col w:w="2283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mail@example.com" TargetMode="External"/><Relationship Id="rId5" Type="http://schemas.openxmlformats.org/officeDocument/2006/relationships/hyperlink" Target="http://www.livecareer.com/c/12363" TargetMode="External"/><Relationship Id="rId6" Type="http://schemas.openxmlformats.org/officeDocument/2006/relationships/hyperlink" Target="https://www.livecareer.com/resume-samples/representative-resume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